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D301" w14:textId="2BC73921" w:rsidR="00A5759E" w:rsidRDefault="00026135" w:rsidP="00A5759E">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0"/>
      <w:bookmarkEnd w:id="1"/>
      <w:bookmarkEnd w:id="2"/>
      <w:r w:rsidRPr="00FD2948">
        <w:rPr>
          <w:color w:val="auto"/>
        </w:rPr>
        <w:t>8 DO SWZ – WYKAZ OSÓB</w:t>
      </w:r>
      <w:r>
        <w:rPr>
          <w:rFonts w:ascii="Calibri" w:eastAsia="Times New Roman" w:hAnsi="Calibri" w:cs="Calibri"/>
          <w:bCs w:val="0"/>
          <w:color w:val="auto"/>
          <w:szCs w:val="20"/>
        </w:rPr>
        <w:tab/>
      </w:r>
      <w:r w:rsidR="00A5759E" w:rsidRPr="00B172A9">
        <w:rPr>
          <w:rFonts w:ascii="Calibri" w:eastAsia="Times New Roman" w:hAnsi="Calibri" w:cs="Calibri"/>
          <w:bCs w:val="0"/>
          <w:color w:val="auto"/>
          <w:szCs w:val="20"/>
        </w:rPr>
        <w:t>POST/DYS/OR/</w:t>
      </w:r>
      <w:r w:rsidR="00594ADE">
        <w:rPr>
          <w:rFonts w:ascii="Calibri" w:eastAsia="Times New Roman" w:hAnsi="Calibri" w:cs="Calibri"/>
          <w:bCs w:val="0"/>
          <w:color w:val="auto"/>
          <w:szCs w:val="20"/>
        </w:rPr>
        <w:t>G</w:t>
      </w:r>
      <w:r w:rsidR="00A5759E" w:rsidRPr="00B172A9">
        <w:rPr>
          <w:rFonts w:ascii="Calibri" w:eastAsia="Times New Roman" w:hAnsi="Calibri" w:cs="Calibri"/>
          <w:bCs w:val="0"/>
          <w:color w:val="auto"/>
          <w:szCs w:val="20"/>
        </w:rPr>
        <w:t>Z/</w:t>
      </w:r>
      <w:r w:rsidR="00886818" w:rsidRPr="00886818">
        <w:rPr>
          <w:rFonts w:cs="Calibri"/>
          <w:caps/>
          <w:color w:val="auto"/>
          <w:kern w:val="28"/>
        </w:rPr>
        <w:t>01096</w:t>
      </w:r>
      <w:r w:rsidR="00A5759E" w:rsidRPr="00B172A9">
        <w:rPr>
          <w:rFonts w:ascii="Calibri" w:eastAsia="Times New Roman" w:hAnsi="Calibri" w:cs="Calibri"/>
          <w:bCs w:val="0"/>
          <w:color w:val="auto"/>
          <w:szCs w:val="20"/>
        </w:rPr>
        <w:t>/</w:t>
      </w:r>
      <w:r w:rsidR="00B416A7">
        <w:rPr>
          <w:rFonts w:ascii="Calibri" w:eastAsia="Times New Roman" w:hAnsi="Calibri" w:cs="Calibri"/>
          <w:bCs w:val="0"/>
          <w:color w:val="auto"/>
          <w:szCs w:val="20"/>
        </w:rPr>
        <w:t>2026</w:t>
      </w:r>
    </w:p>
    <w:tbl>
      <w:tblPr>
        <w:tblStyle w:val="Tabela-Siatka"/>
        <w:tblW w:w="10034"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685"/>
      </w:tblGrid>
      <w:tr w:rsidR="00026135" w:rsidRPr="006B56FD" w14:paraId="15AFDA46" w14:textId="77777777" w:rsidTr="00A5759E">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3809F1A4" w14:textId="520CB741" w:rsidR="000F1B25" w:rsidRPr="007257F0" w:rsidRDefault="00BF49FD" w:rsidP="007257F0">
      <w:pPr>
        <w:pStyle w:val="opis"/>
        <w:spacing w:before="360" w:after="240" w:line="240" w:lineRule="auto"/>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 xml:space="preserve">w postępowaniu </w:t>
      </w:r>
      <w:r w:rsidR="00FD2948" w:rsidRPr="001659F0">
        <w:rPr>
          <w:rFonts w:asciiTheme="minorHAnsi" w:hAnsiTheme="minorHAnsi" w:cs="Arial"/>
          <w:sz w:val="22"/>
          <w:szCs w:val="22"/>
        </w:rPr>
        <w:t>zakupowym</w:t>
      </w:r>
      <w:r w:rsidR="00FD2948" w:rsidRPr="001659F0">
        <w:rPr>
          <w:rFonts w:asciiTheme="minorHAnsi" w:hAnsiTheme="minorHAnsi" w:cstheme="minorHAnsi"/>
          <w:sz w:val="22"/>
          <w:szCs w:val="22"/>
        </w:rPr>
        <w:t xml:space="preserve"> prowadzonym w trybie przetargu nieograniczonego o</w:t>
      </w:r>
      <w:r w:rsidR="00AD3AA7" w:rsidRPr="001659F0">
        <w:rPr>
          <w:rFonts w:asciiTheme="minorHAnsi" w:hAnsiTheme="minorHAnsi" w:cstheme="minorHAnsi"/>
          <w:sz w:val="22"/>
          <w:szCs w:val="22"/>
        </w:rPr>
        <w:t> </w:t>
      </w:r>
      <w:r w:rsidR="00FD2948" w:rsidRPr="001659F0">
        <w:rPr>
          <w:rFonts w:asciiTheme="minorHAnsi" w:hAnsiTheme="minorHAnsi" w:cstheme="minorHAnsi"/>
          <w:sz w:val="22"/>
          <w:szCs w:val="22"/>
        </w:rPr>
        <w:t>nazwie</w:t>
      </w:r>
      <w:r w:rsidR="00AD3AA7" w:rsidRPr="001659F0">
        <w:rPr>
          <w:rFonts w:asciiTheme="minorHAnsi" w:hAnsiTheme="minorHAnsi" w:cstheme="minorHAnsi"/>
          <w:sz w:val="22"/>
          <w:szCs w:val="22"/>
        </w:rPr>
        <w:t>:</w:t>
      </w:r>
      <w:r w:rsidR="00FD2948" w:rsidRPr="001659F0">
        <w:rPr>
          <w:rFonts w:asciiTheme="minorHAnsi" w:hAnsiTheme="minorHAnsi" w:cstheme="minorHAnsi"/>
          <w:sz w:val="22"/>
          <w:szCs w:val="22"/>
        </w:rPr>
        <w:t xml:space="preserve"> </w:t>
      </w:r>
      <w:r w:rsidR="00886818" w:rsidRPr="001659F0">
        <w:rPr>
          <w:rFonts w:asciiTheme="minorHAnsi" w:hAnsiTheme="minorHAnsi" w:cstheme="minorHAnsi"/>
          <w:sz w:val="22"/>
          <w:szCs w:val="22"/>
        </w:rPr>
        <w:t>„</w:t>
      </w:r>
      <w:r w:rsidR="00886818" w:rsidRPr="001659F0">
        <w:rPr>
          <w:rFonts w:ascii="Calibri" w:hAnsi="Calibri" w:cs="Arial"/>
          <w:b/>
          <w:i/>
          <w:snapToGrid w:val="0"/>
          <w:color w:val="000000"/>
          <w:sz w:val="22"/>
          <w:szCs w:val="22"/>
        </w:rPr>
        <w:t xml:space="preserve">Budowa przyłączy kablowych </w:t>
      </w:r>
      <w:proofErr w:type="spellStart"/>
      <w:r w:rsidR="00886818" w:rsidRPr="001659F0">
        <w:rPr>
          <w:rFonts w:ascii="Calibri" w:hAnsi="Calibri" w:cs="Arial"/>
          <w:b/>
          <w:i/>
          <w:snapToGrid w:val="0"/>
          <w:color w:val="000000"/>
          <w:sz w:val="22"/>
          <w:szCs w:val="22"/>
        </w:rPr>
        <w:t>nN</w:t>
      </w:r>
      <w:proofErr w:type="spellEnd"/>
      <w:r w:rsidR="00886818" w:rsidRPr="001659F0">
        <w:rPr>
          <w:rFonts w:ascii="Calibri" w:hAnsi="Calibri" w:cs="Arial"/>
          <w:b/>
          <w:i/>
          <w:snapToGrid w:val="0"/>
          <w:color w:val="000000"/>
          <w:sz w:val="22"/>
          <w:szCs w:val="22"/>
        </w:rPr>
        <w:t xml:space="preserve"> na terenie Rejonu Energetycznego Rzeszów - 3 części</w:t>
      </w:r>
      <w:r w:rsidR="00886818" w:rsidRPr="001659F0">
        <w:rPr>
          <w:rFonts w:asciiTheme="minorHAnsi" w:hAnsiTheme="minorHAnsi" w:cstheme="minorHAnsi"/>
          <w:sz w:val="22"/>
          <w:szCs w:val="22"/>
        </w:rPr>
        <w:t xml:space="preserve">”,                                       </w:t>
      </w:r>
      <w:r w:rsidR="00FD2948" w:rsidRPr="001659F0">
        <w:rPr>
          <w:rFonts w:asciiTheme="minorHAnsi" w:hAnsiTheme="minorHAnsi" w:cstheme="minorHAnsi"/>
          <w:sz w:val="22"/>
          <w:szCs w:val="22"/>
        </w:rPr>
        <w:t>oświadczamy, że dysponujemy następującymi</w:t>
      </w:r>
      <w:r w:rsidR="00FD2948" w:rsidRPr="00FD2948">
        <w:rPr>
          <w:rFonts w:asciiTheme="minorHAnsi" w:hAnsiTheme="minorHAnsi" w:cstheme="minorHAnsi"/>
          <w:sz w:val="22"/>
          <w:szCs w:val="22"/>
        </w:rPr>
        <w:t xml:space="preserve">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5" w:name="_Toc18342848"/>
      <w:bookmarkStart w:id="6" w:name="_Toc54073231"/>
      <w:bookmarkStart w:id="7" w:name="_Toc57057714"/>
      <w:bookmarkStart w:id="8" w:name="_Toc57122890"/>
      <w:bookmarkStart w:id="9" w:name="_Toc57637479"/>
      <w:r w:rsidRPr="00FD2948">
        <w:rPr>
          <w:rFonts w:cs="Calibri"/>
          <w:i/>
          <w:sz w:val="16"/>
          <w:szCs w:val="18"/>
        </w:rPr>
        <w:t>UWAGA: Należy dostosować ilość wierszy do ilości wymaganych osób</w:t>
      </w:r>
      <w:bookmarkEnd w:id="5"/>
      <w:bookmarkEnd w:id="6"/>
      <w:bookmarkEnd w:id="7"/>
      <w:bookmarkEnd w:id="8"/>
      <w:bookmarkEnd w:id="9"/>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A5759E">
      <w:footerReference w:type="default" r:id="rId13"/>
      <w:headerReference w:type="first" r:id="rId14"/>
      <w:pgSz w:w="11906" w:h="16838" w:code="9"/>
      <w:pgMar w:top="964" w:right="851" w:bottom="964"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0B062" w14:textId="77777777" w:rsidR="00175A72" w:rsidRDefault="00175A72" w:rsidP="004A302B">
      <w:pPr>
        <w:spacing w:line="240" w:lineRule="auto"/>
      </w:pPr>
      <w:r>
        <w:separator/>
      </w:r>
    </w:p>
  </w:endnote>
  <w:endnote w:type="continuationSeparator" w:id="0">
    <w:p w14:paraId="3C15E473" w14:textId="77777777" w:rsidR="00175A72" w:rsidRDefault="00175A7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8CB50" w14:textId="77777777" w:rsidR="00175A72" w:rsidRDefault="00175A72" w:rsidP="004A302B">
      <w:pPr>
        <w:spacing w:line="240" w:lineRule="auto"/>
      </w:pPr>
      <w:r>
        <w:separator/>
      </w:r>
    </w:p>
  </w:footnote>
  <w:footnote w:type="continuationSeparator" w:id="0">
    <w:p w14:paraId="1E1CD001" w14:textId="77777777" w:rsidR="00175A72" w:rsidRDefault="00175A72"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1596258" w:rsidR="00BB4FE7" w:rsidRPr="00BB4FE7" w:rsidRDefault="00A5759E" w:rsidP="00A5759E">
    <w:pPr>
      <w:pStyle w:val="Nagwek"/>
      <w:tabs>
        <w:tab w:val="left" w:pos="2580"/>
        <w:tab w:val="left" w:pos="2985"/>
      </w:tabs>
      <w:spacing w:after="840"/>
      <w:jc w:val="left"/>
      <w:rPr>
        <w:rFonts w:asciiTheme="minorHAnsi" w:hAnsiTheme="minorHAnsi"/>
        <w:b/>
        <w:bCs/>
        <w:color w:val="1F497D" w:themeColor="text2"/>
        <w:sz w:val="16"/>
        <w:szCs w:val="16"/>
      </w:rPr>
    </w:pPr>
    <w:r>
      <w:rPr>
        <w:rFonts w:asciiTheme="minorHAnsi" w:hAnsiTheme="minorHAnsi"/>
        <w:b/>
        <w:bCs/>
        <w:noProof/>
        <w:color w:val="1F497D" w:themeColor="text2"/>
        <w:sz w:val="16"/>
        <w:szCs w:val="16"/>
        <w:lang w:eastAsia="pl-PL"/>
      </w:rPr>
      <w:drawing>
        <wp:anchor distT="0" distB="0" distL="114300" distR="114300" simplePos="0" relativeHeight="251658240" behindDoc="0" locked="0" layoutInCell="1" allowOverlap="1" wp14:anchorId="228F71BA" wp14:editId="5B9B56AF">
          <wp:simplePos x="0" y="0"/>
          <wp:positionH relativeFrom="page">
            <wp:posOffset>504190</wp:posOffset>
          </wp:positionH>
          <wp:positionV relativeFrom="page">
            <wp:posOffset>431800</wp:posOffset>
          </wp:positionV>
          <wp:extent cx="752475" cy="590550"/>
          <wp:effectExtent l="0" t="0" r="9525" b="0"/>
          <wp:wrapNone/>
          <wp:docPr id="1" name="Obraz 1"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7526359">
    <w:abstractNumId w:val="22"/>
  </w:num>
  <w:num w:numId="2" w16cid:durableId="108397535">
    <w:abstractNumId w:val="9"/>
  </w:num>
  <w:num w:numId="3" w16cid:durableId="1676882191">
    <w:abstractNumId w:val="4"/>
  </w:num>
  <w:num w:numId="4" w16cid:durableId="1729038048">
    <w:abstractNumId w:val="36"/>
  </w:num>
  <w:num w:numId="5" w16cid:durableId="769398929">
    <w:abstractNumId w:val="19"/>
  </w:num>
  <w:num w:numId="6" w16cid:durableId="335154618">
    <w:abstractNumId w:val="14"/>
  </w:num>
  <w:num w:numId="7" w16cid:durableId="1555845955">
    <w:abstractNumId w:val="27"/>
  </w:num>
  <w:num w:numId="8" w16cid:durableId="1901206386">
    <w:abstractNumId w:val="44"/>
  </w:num>
  <w:num w:numId="9" w16cid:durableId="1910773540">
    <w:abstractNumId w:val="12"/>
  </w:num>
  <w:num w:numId="10" w16cid:durableId="2090036593">
    <w:abstractNumId w:val="33"/>
  </w:num>
  <w:num w:numId="11" w16cid:durableId="1184826615">
    <w:abstractNumId w:val="24"/>
  </w:num>
  <w:num w:numId="12" w16cid:durableId="1089471759">
    <w:abstractNumId w:val="18"/>
  </w:num>
  <w:num w:numId="13" w16cid:durableId="1545674681">
    <w:abstractNumId w:val="10"/>
  </w:num>
  <w:num w:numId="14" w16cid:durableId="423501872">
    <w:abstractNumId w:val="25"/>
  </w:num>
  <w:num w:numId="15" w16cid:durableId="2114006949">
    <w:abstractNumId w:val="35"/>
  </w:num>
  <w:num w:numId="16" w16cid:durableId="1187791150">
    <w:abstractNumId w:val="32"/>
  </w:num>
  <w:num w:numId="17" w16cid:durableId="1845706127">
    <w:abstractNumId w:val="45"/>
  </w:num>
  <w:num w:numId="18" w16cid:durableId="166022952">
    <w:abstractNumId w:val="16"/>
  </w:num>
  <w:num w:numId="19" w16cid:durableId="1720089165">
    <w:abstractNumId w:val="5"/>
  </w:num>
  <w:num w:numId="20" w16cid:durableId="1644580290">
    <w:abstractNumId w:val="29"/>
  </w:num>
  <w:num w:numId="21" w16cid:durableId="1348483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268728">
    <w:abstractNumId w:val="7"/>
  </w:num>
  <w:num w:numId="23" w16cid:durableId="2120903268">
    <w:abstractNumId w:val="47"/>
  </w:num>
  <w:num w:numId="24" w16cid:durableId="603726612">
    <w:abstractNumId w:val="8"/>
  </w:num>
  <w:num w:numId="25" w16cid:durableId="1571454926">
    <w:abstractNumId w:val="20"/>
  </w:num>
  <w:num w:numId="26" w16cid:durableId="1209538299">
    <w:abstractNumId w:val="13"/>
  </w:num>
  <w:num w:numId="27" w16cid:durableId="1799952844">
    <w:abstractNumId w:val="23"/>
  </w:num>
  <w:num w:numId="28" w16cid:durableId="214046960">
    <w:abstractNumId w:val="6"/>
  </w:num>
  <w:num w:numId="29" w16cid:durableId="1836652677">
    <w:abstractNumId w:val="21"/>
  </w:num>
  <w:num w:numId="30" w16cid:durableId="1395397662">
    <w:abstractNumId w:val="28"/>
  </w:num>
  <w:num w:numId="31" w16cid:durableId="915893913">
    <w:abstractNumId w:val="26"/>
  </w:num>
  <w:num w:numId="32" w16cid:durableId="2031446066">
    <w:abstractNumId w:val="31"/>
  </w:num>
  <w:num w:numId="33" w16cid:durableId="452752364">
    <w:abstractNumId w:val="34"/>
  </w:num>
  <w:num w:numId="34" w16cid:durableId="958418265">
    <w:abstractNumId w:val="15"/>
  </w:num>
  <w:num w:numId="35" w16cid:durableId="1968536901">
    <w:abstractNumId w:val="17"/>
  </w:num>
  <w:num w:numId="36" w16cid:durableId="935793929">
    <w:abstractNumId w:val="3"/>
  </w:num>
  <w:num w:numId="37" w16cid:durableId="1118913850">
    <w:abstractNumId w:val="42"/>
  </w:num>
  <w:num w:numId="38" w16cid:durableId="1814786787">
    <w:abstractNumId w:val="39"/>
  </w:num>
  <w:num w:numId="39" w16cid:durableId="1871450588">
    <w:abstractNumId w:val="46"/>
  </w:num>
  <w:num w:numId="40" w16cid:durableId="1251547752">
    <w:abstractNumId w:val="37"/>
  </w:num>
  <w:num w:numId="41" w16cid:durableId="75053579">
    <w:abstractNumId w:val="30"/>
  </w:num>
  <w:num w:numId="42" w16cid:durableId="1611937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61382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83483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9797372">
    <w:abstractNumId w:val="43"/>
  </w:num>
  <w:num w:numId="46" w16cid:durableId="719403319">
    <w:abstractNumId w:val="41"/>
  </w:num>
  <w:num w:numId="47" w16cid:durableId="678973709">
    <w:abstractNumId w:val="40"/>
  </w:num>
  <w:num w:numId="48" w16cid:durableId="1529641276">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2CE5"/>
    <w:rsid w:val="000A2EBE"/>
    <w:rsid w:val="000A31C6"/>
    <w:rsid w:val="000A6207"/>
    <w:rsid w:val="000B0B7B"/>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4931"/>
    <w:rsid w:val="000D586C"/>
    <w:rsid w:val="000D6A3F"/>
    <w:rsid w:val="000D756A"/>
    <w:rsid w:val="000D765A"/>
    <w:rsid w:val="000D7931"/>
    <w:rsid w:val="000E1EA0"/>
    <w:rsid w:val="000E3A9E"/>
    <w:rsid w:val="000E4A36"/>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59F0"/>
    <w:rsid w:val="00166625"/>
    <w:rsid w:val="00166E39"/>
    <w:rsid w:val="00167D1F"/>
    <w:rsid w:val="00171C78"/>
    <w:rsid w:val="001728F5"/>
    <w:rsid w:val="00173A31"/>
    <w:rsid w:val="001741FB"/>
    <w:rsid w:val="00174BE0"/>
    <w:rsid w:val="00175A72"/>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59D2"/>
    <w:rsid w:val="001A70C2"/>
    <w:rsid w:val="001A78F7"/>
    <w:rsid w:val="001B087C"/>
    <w:rsid w:val="001B0A76"/>
    <w:rsid w:val="001B24CC"/>
    <w:rsid w:val="001B396C"/>
    <w:rsid w:val="001B3E7F"/>
    <w:rsid w:val="001B4E08"/>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32C3"/>
    <w:rsid w:val="002548AD"/>
    <w:rsid w:val="00255149"/>
    <w:rsid w:val="00255363"/>
    <w:rsid w:val="00261683"/>
    <w:rsid w:val="00262365"/>
    <w:rsid w:val="0026273C"/>
    <w:rsid w:val="00262836"/>
    <w:rsid w:val="002633C2"/>
    <w:rsid w:val="00264972"/>
    <w:rsid w:val="00265C05"/>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2409"/>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646"/>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148"/>
    <w:rsid w:val="00330B2D"/>
    <w:rsid w:val="0033270E"/>
    <w:rsid w:val="00334A4C"/>
    <w:rsid w:val="00335E18"/>
    <w:rsid w:val="00337033"/>
    <w:rsid w:val="00337F58"/>
    <w:rsid w:val="00340316"/>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233D"/>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6C4"/>
    <w:rsid w:val="004F7C92"/>
    <w:rsid w:val="004F7CF9"/>
    <w:rsid w:val="0050273F"/>
    <w:rsid w:val="0050326B"/>
    <w:rsid w:val="00503485"/>
    <w:rsid w:val="005113C7"/>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6A61"/>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ADE"/>
    <w:rsid w:val="00594FC2"/>
    <w:rsid w:val="0059516F"/>
    <w:rsid w:val="00595854"/>
    <w:rsid w:val="00595E63"/>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39D"/>
    <w:rsid w:val="00626752"/>
    <w:rsid w:val="006272FB"/>
    <w:rsid w:val="0062792A"/>
    <w:rsid w:val="00627B7D"/>
    <w:rsid w:val="006304A7"/>
    <w:rsid w:val="006305F1"/>
    <w:rsid w:val="00631391"/>
    <w:rsid w:val="0063194C"/>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B11"/>
    <w:rsid w:val="006B7D80"/>
    <w:rsid w:val="006C0240"/>
    <w:rsid w:val="006C042A"/>
    <w:rsid w:val="006C053C"/>
    <w:rsid w:val="006C32B1"/>
    <w:rsid w:val="006C32D7"/>
    <w:rsid w:val="006C32FC"/>
    <w:rsid w:val="006C33CB"/>
    <w:rsid w:val="006C4030"/>
    <w:rsid w:val="006C4B6B"/>
    <w:rsid w:val="006C55D8"/>
    <w:rsid w:val="006C63E4"/>
    <w:rsid w:val="006C6DDE"/>
    <w:rsid w:val="006D630C"/>
    <w:rsid w:val="006D77AB"/>
    <w:rsid w:val="006E09F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57F0"/>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2C4C"/>
    <w:rsid w:val="00783534"/>
    <w:rsid w:val="0078512D"/>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1937"/>
    <w:rsid w:val="0088627F"/>
    <w:rsid w:val="00886818"/>
    <w:rsid w:val="0088718A"/>
    <w:rsid w:val="00887458"/>
    <w:rsid w:val="00891A91"/>
    <w:rsid w:val="00891CCA"/>
    <w:rsid w:val="00892191"/>
    <w:rsid w:val="00895EED"/>
    <w:rsid w:val="00896E56"/>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50F"/>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C12"/>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5759E"/>
    <w:rsid w:val="00A62954"/>
    <w:rsid w:val="00A642D3"/>
    <w:rsid w:val="00A65996"/>
    <w:rsid w:val="00A66077"/>
    <w:rsid w:val="00A667A7"/>
    <w:rsid w:val="00A672D5"/>
    <w:rsid w:val="00A67DFB"/>
    <w:rsid w:val="00A7083F"/>
    <w:rsid w:val="00A70FDA"/>
    <w:rsid w:val="00A712F7"/>
    <w:rsid w:val="00A719F5"/>
    <w:rsid w:val="00A725C9"/>
    <w:rsid w:val="00A72BE6"/>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B7CC2"/>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6A7"/>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40F"/>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9E1"/>
    <w:rsid w:val="00C33BAA"/>
    <w:rsid w:val="00C34E64"/>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26C8"/>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6F1A"/>
    <w:rsid w:val="00DA07F7"/>
    <w:rsid w:val="00DA0D92"/>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1A4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17ED"/>
    <w:rsid w:val="00E72C6A"/>
    <w:rsid w:val="00E72D69"/>
    <w:rsid w:val="00E72E2F"/>
    <w:rsid w:val="00E731A1"/>
    <w:rsid w:val="00E75DF0"/>
    <w:rsid w:val="00E7632B"/>
    <w:rsid w:val="00E770AB"/>
    <w:rsid w:val="00E801A6"/>
    <w:rsid w:val="00E801DE"/>
    <w:rsid w:val="00E8230E"/>
    <w:rsid w:val="00E82DF1"/>
    <w:rsid w:val="00E831C3"/>
    <w:rsid w:val="00E85104"/>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C0D"/>
    <w:rsid w:val="00F46B8A"/>
    <w:rsid w:val="00F47B9F"/>
    <w:rsid w:val="00F5061C"/>
    <w:rsid w:val="00F50955"/>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POST/DYS/OR/GZ/01096/2026                         </dmsv2SWPP2ObjectNumber>
    <dmsv2SWPP2SumMD5 xmlns="http://schemas.microsoft.com/sharepoint/v3">9044bc631d0b7a990048a7276f9e57ac</dmsv2SWPP2SumMD5>
    <dmsv2BaseMoved xmlns="http://schemas.microsoft.com/sharepoint/v3">false</dmsv2BaseMoved>
    <dmsv2BaseIsSensitive xmlns="http://schemas.microsoft.com/sharepoint/v3">true</dmsv2BaseIsSensitive>
    <dmsv2SWPP2IDSWPP2 xmlns="http://schemas.microsoft.com/sharepoint/v3">711905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24816363</dmsv2BaseClientSystemDocumentID>
    <dmsv2BaseModifiedByID xmlns="http://schemas.microsoft.com/sharepoint/v3">10100924</dmsv2BaseModifiedByID>
    <dmsv2BaseCreatedByID xmlns="http://schemas.microsoft.com/sharepoint/v3">10100924</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FJ3FSM7XJ42E-1652426618-2370</_dlc_DocId>
    <_dlc_DocIdUrl xmlns="a19cb1c7-c5c7-46d4-85ae-d83685407bba">
      <Url>https://swpp2.dms.gkpge.pl/sites/43/_layouts/15/DocIdRedir.aspx?ID=FJ3FSM7XJ42E-1652426618-2370</Url>
      <Description>FJ3FSM7XJ42E-1652426618-2370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75CFE0D8-384B-4E0A-A4EA-782CC6E8BF65}"/>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870CE63-6D00-4705-A157-763F27B68930}">
  <ds:schemaRefs>
    <ds:schemaRef ds:uri="http://schemas.microsoft.com/sharepoint/events"/>
  </ds:schemaRefs>
</ds:datastoreItem>
</file>

<file path=customXml/itemProps5.xml><?xml version="1.0" encoding="utf-8"?>
<ds:datastoreItem xmlns:ds="http://schemas.openxmlformats.org/officeDocument/2006/customXml" ds:itemID="{76E9AB33-DFF8-49D1-BCA8-EF668D08B271}">
  <ds:schemaRefs>
    <ds:schemaRef ds:uri="http://schemas.openxmlformats.org/officeDocument/2006/bibliography"/>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228</Words>
  <Characters>1374</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20</cp:revision>
  <cp:lastPrinted>2020-02-27T07:25:00Z</cp:lastPrinted>
  <dcterms:created xsi:type="dcterms:W3CDTF">2022-12-16T11:52:00Z</dcterms:created>
  <dcterms:modified xsi:type="dcterms:W3CDTF">2026-03-31T10:40:00Z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8a6012b2-1a4a-4215-b313-f4f6a1678707</vt:lpwstr>
  </property>
</Properties>
</file>